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F89DD" w14:textId="77777777" w:rsidR="00F30B48" w:rsidRPr="006221BA" w:rsidRDefault="006221BA" w:rsidP="006221BA">
      <w:pPr>
        <w:spacing w:before="44"/>
        <w:ind w:left="122"/>
        <w:jc w:val="center"/>
        <w:rPr>
          <w:rFonts w:asciiTheme="minorHAnsi" w:eastAsia="Gill Sans MT" w:hAnsiTheme="minorHAnsi" w:cstheme="minorHAnsi"/>
          <w:b/>
          <w:bCs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b/>
          <w:bCs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bCs/>
          <w:spacing w:val="2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bCs/>
          <w:sz w:val="22"/>
          <w:szCs w:val="22"/>
        </w:rPr>
        <w:t>TA</w:t>
      </w:r>
      <w:r w:rsidRPr="006221BA">
        <w:rPr>
          <w:rFonts w:asciiTheme="minorHAnsi" w:eastAsia="Gill Sans MT" w:hAnsiTheme="minorHAnsi" w:cstheme="minorHAnsi"/>
          <w:b/>
          <w:bCs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bCs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b/>
          <w:bCs/>
          <w:spacing w:val="-1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bCs/>
          <w:spacing w:val="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b/>
          <w:bCs/>
          <w:sz w:val="22"/>
          <w:szCs w:val="22"/>
        </w:rPr>
        <w:t>UPERV</w:t>
      </w:r>
      <w:r w:rsidRPr="006221BA">
        <w:rPr>
          <w:rFonts w:asciiTheme="minorHAnsi" w:eastAsia="Gill Sans MT" w:hAnsiTheme="minorHAnsi" w:cstheme="minorHAnsi"/>
          <w:b/>
          <w:bCs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bCs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b/>
          <w:bCs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b/>
          <w:bCs/>
          <w:sz w:val="22"/>
          <w:szCs w:val="22"/>
        </w:rPr>
        <w:t>R</w:t>
      </w:r>
    </w:p>
    <w:p w14:paraId="48E89EA1" w14:textId="77777777" w:rsidR="00F30B48" w:rsidRPr="006221BA" w:rsidRDefault="00F30B48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F25EC48" w14:textId="77777777" w:rsidR="006221BA" w:rsidRPr="006221BA" w:rsidRDefault="006221BA">
      <w:pPr>
        <w:spacing w:line="220" w:lineRule="exact"/>
        <w:ind w:left="122"/>
        <w:rPr>
          <w:rFonts w:asciiTheme="minorHAnsi" w:hAnsiTheme="minorHAnsi" w:cstheme="minorHAnsi"/>
          <w:sz w:val="22"/>
          <w:szCs w:val="22"/>
        </w:rPr>
      </w:pPr>
      <w:r w:rsidRPr="006221BA">
        <w:rPr>
          <w:rFonts w:asciiTheme="minorHAnsi" w:hAnsiTheme="minorHAnsi" w:cstheme="minorHAnsi"/>
          <w:sz w:val="22"/>
          <w:szCs w:val="22"/>
        </w:rPr>
        <w:t>Rylee Whitworth</w:t>
      </w:r>
    </w:p>
    <w:p w14:paraId="511F5180" w14:textId="1B6DA7DC" w:rsidR="00F30B48" w:rsidRPr="006221BA" w:rsidRDefault="006221BA">
      <w:pPr>
        <w:spacing w:line="220" w:lineRule="exact"/>
        <w:ind w:left="122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job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12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Str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rmi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1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8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6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NF                      </w:t>
      </w:r>
      <w:r w:rsidRPr="006221BA">
        <w:rPr>
          <w:rFonts w:asciiTheme="minorHAnsi" w:eastAsia="Gill Sans MT" w:hAnsiTheme="minorHAnsi" w:cstheme="minorHAnsi"/>
          <w:spacing w:val="3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position w:val="1"/>
          <w:sz w:val="22"/>
          <w:szCs w:val="22"/>
        </w:rPr>
        <w:t>T:</w:t>
      </w:r>
      <w:r w:rsidRPr="006221BA">
        <w:rPr>
          <w:rFonts w:asciiTheme="minorHAnsi" w:eastAsia="Gill Sans MT" w:hAnsiTheme="minorHAnsi" w:cstheme="minorHAnsi"/>
          <w:spacing w:val="-3"/>
          <w:position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>+</w:t>
      </w:r>
      <w:r w:rsidRPr="006221BA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4</w:t>
      </w:r>
      <w:r w:rsidRPr="006221BA">
        <w:rPr>
          <w:rFonts w:asciiTheme="minorHAnsi" w:eastAsia="Gill Sans MT" w:hAnsiTheme="minorHAnsi" w:cstheme="minorHAnsi"/>
          <w:position w:val="1"/>
          <w:sz w:val="22"/>
          <w:szCs w:val="22"/>
        </w:rPr>
        <w:t>4</w:t>
      </w:r>
      <w:r w:rsidRPr="006221BA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12</w:t>
      </w:r>
      <w:r w:rsidRPr="006221BA">
        <w:rPr>
          <w:rFonts w:asciiTheme="minorHAnsi" w:eastAsia="Gill Sans MT" w:hAnsiTheme="minorHAnsi" w:cstheme="minorHAnsi"/>
          <w:position w:val="1"/>
          <w:sz w:val="22"/>
          <w:szCs w:val="22"/>
        </w:rPr>
        <w:t>1</w:t>
      </w:r>
      <w:r w:rsidRPr="006221BA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63</w:t>
      </w:r>
      <w:r w:rsidRPr="006221BA">
        <w:rPr>
          <w:rFonts w:asciiTheme="minorHAnsi" w:eastAsia="Gill Sans MT" w:hAnsiTheme="minorHAnsi" w:cstheme="minorHAnsi"/>
          <w:position w:val="1"/>
          <w:sz w:val="22"/>
          <w:szCs w:val="22"/>
        </w:rPr>
        <w:t>8</w:t>
      </w:r>
      <w:r w:rsidRPr="006221BA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-1"/>
          <w:position w:val="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1"/>
          <w:position w:val="1"/>
          <w:sz w:val="22"/>
          <w:szCs w:val="22"/>
        </w:rPr>
        <w:t>2</w:t>
      </w:r>
      <w:r w:rsidRPr="006221BA">
        <w:rPr>
          <w:rFonts w:asciiTheme="minorHAnsi" w:eastAsia="Gill Sans MT" w:hAnsiTheme="minorHAnsi" w:cstheme="minorHAnsi"/>
          <w:position w:val="1"/>
          <w:sz w:val="22"/>
          <w:szCs w:val="22"/>
        </w:rPr>
        <w:t xml:space="preserve">6 </w:t>
      </w:r>
      <w:r w:rsidRPr="006221BA">
        <w:rPr>
          <w:rFonts w:asciiTheme="minorHAnsi" w:eastAsia="Gill Sans MT" w:hAnsiTheme="minorHAnsi" w:cstheme="minorHAnsi"/>
          <w:spacing w:val="52"/>
          <w:position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2"/>
          <w:position w:val="1"/>
          <w:sz w:val="22"/>
          <w:szCs w:val="22"/>
        </w:rPr>
        <w:t>rylee@gmail.com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 </w:t>
      </w:r>
    </w:p>
    <w:p w14:paraId="39866AB3" w14:textId="77777777" w:rsidR="00F30B48" w:rsidRPr="006221BA" w:rsidRDefault="00F30B4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4B82EA4" w14:textId="77777777" w:rsidR="00F30B48" w:rsidRPr="006221BA" w:rsidRDefault="006221BA">
      <w:pPr>
        <w:ind w:left="122"/>
        <w:rPr>
          <w:rFonts w:asciiTheme="minorHAnsi" w:eastAsia="Calibri" w:hAnsiTheme="minorHAnsi" w:cstheme="minorHAnsi"/>
          <w:sz w:val="22"/>
          <w:szCs w:val="22"/>
        </w:rPr>
      </w:pPr>
      <w:r w:rsidRPr="006221BA">
        <w:rPr>
          <w:rFonts w:asciiTheme="minorHAnsi" w:eastAsia="Calibri" w:hAnsiTheme="minorHAnsi" w:cstheme="minorHAnsi"/>
          <w:b/>
          <w:sz w:val="22"/>
          <w:szCs w:val="22"/>
        </w:rPr>
        <w:t>………………………………………………………</w:t>
      </w:r>
      <w:r w:rsidRPr="006221BA">
        <w:rPr>
          <w:rFonts w:asciiTheme="minorHAnsi" w:eastAsia="Calibri" w:hAnsiTheme="minorHAnsi" w:cstheme="minorHAnsi"/>
          <w:b/>
          <w:spacing w:val="1"/>
          <w:sz w:val="22"/>
          <w:szCs w:val="22"/>
        </w:rPr>
        <w:t>…</w:t>
      </w:r>
      <w:r w:rsidRPr="006221BA">
        <w:rPr>
          <w:rFonts w:asciiTheme="minorHAnsi" w:eastAsia="Calibri" w:hAnsiTheme="minorHAnsi" w:cstheme="minorHAnsi"/>
          <w:b/>
          <w:sz w:val="22"/>
          <w:szCs w:val="22"/>
        </w:rPr>
        <w:t xml:space="preserve">………    </w:t>
      </w:r>
      <w:r w:rsidRPr="006221BA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6221BA">
        <w:rPr>
          <w:rFonts w:asciiTheme="minorHAnsi" w:eastAsia="Calibri" w:hAnsiTheme="minorHAnsi" w:cstheme="minorHAnsi"/>
          <w:b/>
          <w:sz w:val="22"/>
          <w:szCs w:val="22"/>
        </w:rPr>
        <w:t>………………………………………………………</w:t>
      </w:r>
      <w:r w:rsidRPr="006221BA">
        <w:rPr>
          <w:rFonts w:asciiTheme="minorHAnsi" w:eastAsia="Calibri" w:hAnsiTheme="minorHAnsi" w:cstheme="minorHAnsi"/>
          <w:b/>
          <w:spacing w:val="1"/>
          <w:sz w:val="22"/>
          <w:szCs w:val="22"/>
        </w:rPr>
        <w:t>…</w:t>
      </w:r>
      <w:r w:rsidRPr="006221BA">
        <w:rPr>
          <w:rFonts w:asciiTheme="minorHAnsi" w:eastAsia="Calibri" w:hAnsiTheme="minorHAnsi" w:cstheme="minorHAnsi"/>
          <w:b/>
          <w:sz w:val="22"/>
          <w:szCs w:val="22"/>
        </w:rPr>
        <w:t>………</w:t>
      </w:r>
    </w:p>
    <w:p w14:paraId="58E22CB5" w14:textId="77777777" w:rsidR="00F30B48" w:rsidRPr="006221BA" w:rsidRDefault="00F30B48">
      <w:pPr>
        <w:spacing w:before="2" w:line="280" w:lineRule="exact"/>
        <w:rPr>
          <w:rFonts w:asciiTheme="minorHAnsi" w:hAnsiTheme="minorHAnsi" w:cstheme="minorHAnsi"/>
          <w:sz w:val="22"/>
          <w:szCs w:val="22"/>
        </w:rPr>
        <w:sectPr w:rsidR="00F30B48" w:rsidRPr="006221BA">
          <w:pgSz w:w="12240" w:h="15840"/>
          <w:pgMar w:top="680" w:right="940" w:bottom="280" w:left="740" w:header="720" w:footer="720" w:gutter="0"/>
          <w:cols w:space="720"/>
        </w:sectPr>
      </w:pPr>
    </w:p>
    <w:p w14:paraId="77DA0194" w14:textId="77777777" w:rsidR="00F30B48" w:rsidRPr="006221BA" w:rsidRDefault="006221BA">
      <w:pPr>
        <w:spacing w:before="33"/>
        <w:ind w:left="122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Car</w:t>
      </w:r>
      <w:r w:rsidRPr="006221BA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i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su</w:t>
      </w:r>
      <w:r w:rsidRPr="006221BA">
        <w:rPr>
          <w:rFonts w:asciiTheme="minorHAnsi" w:eastAsia="Gill Sans MT" w:hAnsiTheme="minorHAnsi" w:cstheme="minorHAnsi"/>
          <w:b/>
          <w:i/>
          <w:spacing w:val="2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ary</w:t>
      </w:r>
    </w:p>
    <w:p w14:paraId="017B8534" w14:textId="77777777" w:rsidR="00F30B48" w:rsidRPr="006221BA" w:rsidRDefault="00F30B4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AB1C7DF" w14:textId="77777777" w:rsidR="00F30B48" w:rsidRPr="006221BA" w:rsidRDefault="006221BA">
      <w:pPr>
        <w:spacing w:line="276" w:lineRule="auto"/>
        <w:ind w:left="122" w:right="-35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foc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 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eco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of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 ever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iz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fits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t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mer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ski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ity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to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For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ew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iso</w:t>
      </w:r>
      <w:r w:rsidRPr="006221BA">
        <w:rPr>
          <w:rFonts w:asciiTheme="minorHAnsi" w:eastAsia="Gill Sans MT" w:hAnsiTheme="minorHAnsi" w:cstheme="minorHAnsi"/>
          <w:spacing w:val="5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irs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ly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lk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ir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ly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to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rs,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seco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ly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ion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ey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ik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114DA7C2" w14:textId="77777777" w:rsidR="00F30B48" w:rsidRPr="006221BA" w:rsidRDefault="00F30B48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B297226" w14:textId="77777777" w:rsidR="00F30B48" w:rsidRPr="006221BA" w:rsidRDefault="006221BA">
      <w:pPr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b/>
          <w:i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ill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</w:p>
    <w:p w14:paraId="300D103F" w14:textId="77777777" w:rsidR="00F30B48" w:rsidRPr="006221BA" w:rsidRDefault="00F30B4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034FEDB" w14:textId="77777777" w:rsidR="00F30B48" w:rsidRPr="006221BA" w:rsidRDefault="006221BA">
      <w:pPr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SSIO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  <w:u w:val="single" w:color="000000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L</w:t>
      </w:r>
      <w:r w:rsidRPr="006221BA">
        <w:rPr>
          <w:rFonts w:asciiTheme="minorHAnsi" w:eastAsia="Gill Sans MT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XP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N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  <w:u w:val="single" w:color="000000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ND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BI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ITI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S</w:t>
      </w:r>
    </w:p>
    <w:p w14:paraId="0C21D35B" w14:textId="77777777" w:rsidR="00F30B48" w:rsidRPr="006221BA" w:rsidRDefault="006221BA">
      <w:pPr>
        <w:tabs>
          <w:tab w:val="left" w:pos="460"/>
        </w:tabs>
        <w:spacing w:before="13" w:line="220" w:lineRule="exact"/>
        <w:ind w:left="474" w:right="259" w:hanging="360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221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ess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 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lth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egu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08B5FB97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ey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r.</w:t>
      </w:r>
    </w:p>
    <w:p w14:paraId="4881942E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Exp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ed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 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6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2E1E8C78" w14:textId="77777777" w:rsidR="00F30B48" w:rsidRPr="006221BA" w:rsidRDefault="006221BA">
      <w:pPr>
        <w:tabs>
          <w:tab w:val="left" w:pos="460"/>
        </w:tabs>
        <w:spacing w:before="1"/>
        <w:ind w:left="474" w:right="286" w:hanging="360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221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ecessar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-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tec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l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64FFAFC8" w14:textId="77777777" w:rsidR="00F30B48" w:rsidRPr="006221BA" w:rsidRDefault="006221BA">
      <w:pPr>
        <w:spacing w:line="240" w:lineRule="exact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</w:p>
    <w:p w14:paraId="400783D7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Ex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elle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org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izatio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ls.</w:t>
      </w:r>
    </w:p>
    <w:p w14:paraId="7B59B66E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qu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kly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BB8864F" w14:textId="77777777" w:rsidR="00F30B48" w:rsidRPr="006221BA" w:rsidRDefault="006221BA">
      <w:pPr>
        <w:tabs>
          <w:tab w:val="left" w:pos="460"/>
        </w:tabs>
        <w:spacing w:before="1"/>
        <w:ind w:left="474" w:right="484" w:hanging="360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221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 me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loss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e.</w:t>
      </w:r>
    </w:p>
    <w:p w14:paraId="3105515A" w14:textId="77777777" w:rsidR="00F30B48" w:rsidRPr="006221BA" w:rsidRDefault="006221BA">
      <w:pPr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40EBC91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ies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ock.</w:t>
      </w:r>
    </w:p>
    <w:p w14:paraId="3464DC78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evels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1C6AC09C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ly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466BF26B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Fle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le,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eas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363FD33B" w14:textId="77777777" w:rsidR="00F30B48" w:rsidRPr="006221BA" w:rsidRDefault="006221BA">
      <w:pPr>
        <w:spacing w:before="1"/>
        <w:ind w:left="1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221B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sks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4997488A" w14:textId="77777777" w:rsidR="00F30B48" w:rsidRPr="006221BA" w:rsidRDefault="006221BA">
      <w:pPr>
        <w:tabs>
          <w:tab w:val="left" w:pos="460"/>
        </w:tabs>
        <w:spacing w:before="1"/>
        <w:ind w:left="474" w:right="325" w:hanging="360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221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st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 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et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tr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of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rs.</w:t>
      </w:r>
    </w:p>
    <w:p w14:paraId="4BC6A242" w14:textId="77777777" w:rsidR="00F30B48" w:rsidRPr="006221BA" w:rsidRDefault="00F30B48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E4BACCC" w14:textId="77777777" w:rsidR="00F30B48" w:rsidRPr="006221BA" w:rsidRDefault="00F30B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0DA63" w14:textId="77777777" w:rsidR="00F30B48" w:rsidRPr="006221BA" w:rsidRDefault="006221BA">
      <w:pPr>
        <w:spacing w:line="220" w:lineRule="exact"/>
        <w:ind w:left="122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b/>
          <w:i/>
          <w:position w:val="-1"/>
          <w:sz w:val="22"/>
          <w:szCs w:val="22"/>
        </w:rPr>
        <w:t>Car</w:t>
      </w:r>
      <w:r w:rsidRPr="006221BA">
        <w:rPr>
          <w:rFonts w:asciiTheme="minorHAnsi" w:eastAsia="Gill Sans MT" w:hAnsiTheme="minorHAnsi" w:cstheme="minorHAnsi"/>
          <w:b/>
          <w:i/>
          <w:spacing w:val="1"/>
          <w:position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position w:val="-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i/>
          <w:spacing w:val="-7"/>
          <w:position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i/>
          <w:position w:val="-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b/>
          <w:i/>
          <w:spacing w:val="1"/>
          <w:position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i/>
          <w:spacing w:val="2"/>
          <w:position w:val="-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b/>
          <w:i/>
          <w:spacing w:val="-1"/>
          <w:position w:val="-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b/>
          <w:i/>
          <w:position w:val="-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b/>
          <w:i/>
          <w:spacing w:val="-1"/>
          <w:position w:val="-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i/>
          <w:position w:val="-1"/>
          <w:sz w:val="22"/>
          <w:szCs w:val="22"/>
        </w:rPr>
        <w:t>y</w:t>
      </w:r>
    </w:p>
    <w:p w14:paraId="6536DE5B" w14:textId="77777777" w:rsidR="00F30B48" w:rsidRPr="006221BA" w:rsidRDefault="006221B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6221BA">
        <w:rPr>
          <w:rFonts w:asciiTheme="minorHAnsi" w:hAnsiTheme="minorHAnsi" w:cstheme="minorHAnsi"/>
          <w:sz w:val="22"/>
          <w:szCs w:val="22"/>
        </w:rPr>
        <w:br w:type="column"/>
      </w:r>
    </w:p>
    <w:p w14:paraId="04FD3376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M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LE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– 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op</w:t>
      </w:r>
    </w:p>
    <w:p w14:paraId="00ABE6A6" w14:textId="77777777" w:rsidR="00F30B48" w:rsidRPr="006221BA" w:rsidRDefault="006221BA">
      <w:pPr>
        <w:spacing w:before="1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9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2010</w:t>
      </w:r>
    </w:p>
    <w:p w14:paraId="5DBC2B4B" w14:textId="77777777" w:rsidR="00F30B48" w:rsidRPr="006221BA" w:rsidRDefault="006221BA">
      <w:pPr>
        <w:spacing w:before="1"/>
        <w:ind w:right="85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z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ed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il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e,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ff,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d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a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ew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s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lso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ith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rds.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er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ies 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so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rces,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ist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s,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 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rv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e,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ion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tec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olo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e.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Bei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irst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ca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r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s,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rtun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ities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w w:val="99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w w:val="99"/>
          <w:sz w:val="22"/>
          <w:szCs w:val="22"/>
        </w:rPr>
        <w:t>oy</w:t>
      </w:r>
      <w:r w:rsidRPr="006221BA">
        <w:rPr>
          <w:rFonts w:asciiTheme="minorHAnsi" w:eastAsia="Gill Sans MT" w:hAnsiTheme="minorHAnsi" w:cstheme="minorHAnsi"/>
          <w:spacing w:val="-1"/>
          <w:w w:val="99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w w:val="99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3"/>
          <w:w w:val="99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w w:val="99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e.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ff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es,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</w:p>
    <w:p w14:paraId="16D5D6E8" w14:textId="77777777" w:rsidR="00F30B48" w:rsidRPr="006221BA" w:rsidRDefault="006221BA">
      <w:pPr>
        <w:spacing w:before="1"/>
        <w:ind w:right="153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er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eg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e. Bei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in 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,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st 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24A24E7C" w14:textId="77777777" w:rsidR="00F30B48" w:rsidRPr="006221BA" w:rsidRDefault="00F30B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9BA7A" w14:textId="77777777" w:rsidR="00F30B48" w:rsidRPr="006221BA" w:rsidRDefault="00F30B48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7637C1C" w14:textId="77777777" w:rsidR="00F30B48" w:rsidRPr="006221BA" w:rsidRDefault="006221BA">
      <w:pPr>
        <w:ind w:left="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IL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SSIS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  <w:u w:val="single" w:color="000000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NT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– Re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il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6E9D3B4D" w14:textId="77777777" w:rsidR="00F30B48" w:rsidRPr="006221BA" w:rsidRDefault="006221BA">
      <w:pPr>
        <w:spacing w:line="220" w:lineRule="exact"/>
        <w:ind w:left="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Ju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7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J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09</w:t>
      </w:r>
    </w:p>
    <w:p w14:paraId="20F8EB51" w14:textId="77777777" w:rsidR="00F30B48" w:rsidRPr="006221BA" w:rsidRDefault="006221BA">
      <w:pPr>
        <w:spacing w:before="1"/>
        <w:ind w:left="14" w:right="127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fessio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l,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sist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of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rv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cus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rs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ss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uct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 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ms.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lso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ed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re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’t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lso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ke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eir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rch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 wo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ff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 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flo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r,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ew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ock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 r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 fit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qu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kly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so</w:t>
      </w:r>
    </w:p>
    <w:p w14:paraId="08683D19" w14:textId="77777777" w:rsidR="00F30B48" w:rsidRPr="006221BA" w:rsidRDefault="006221BA">
      <w:pPr>
        <w:spacing w:before="1"/>
        <w:ind w:left="14" w:right="131"/>
        <w:rPr>
          <w:rFonts w:asciiTheme="minorHAnsi" w:eastAsia="Gill Sans MT" w:hAnsiTheme="minorHAnsi" w:cstheme="minorHAnsi"/>
          <w:sz w:val="22"/>
          <w:szCs w:val="22"/>
        </w:rPr>
        <w:sectPr w:rsidR="00F30B48" w:rsidRPr="006221BA">
          <w:type w:val="continuous"/>
          <w:pgSz w:w="12240" w:h="15840"/>
          <w:pgMar w:top="680" w:right="940" w:bottom="280" w:left="740" w:header="720" w:footer="720" w:gutter="0"/>
          <w:cols w:num="2" w:space="720" w:equalWidth="0">
            <w:col w:w="5137" w:space="320"/>
            <w:col w:w="5103"/>
          </w:cols>
        </w:sectPr>
      </w:pP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er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see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g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cus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l,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o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ion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 serv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ssis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l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enqu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iries.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er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ed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p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ls,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l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ock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d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21FCA42D" w14:textId="77777777" w:rsidR="00F30B48" w:rsidRPr="006221BA" w:rsidRDefault="00F30B48">
      <w:pPr>
        <w:spacing w:before="9" w:line="200" w:lineRule="exact"/>
        <w:rPr>
          <w:rFonts w:asciiTheme="minorHAnsi" w:hAnsiTheme="minorHAnsi" w:cstheme="minorHAnsi"/>
          <w:sz w:val="22"/>
          <w:szCs w:val="22"/>
        </w:rPr>
        <w:sectPr w:rsidR="00F30B48" w:rsidRPr="006221BA">
          <w:type w:val="continuous"/>
          <w:pgSz w:w="12240" w:h="15840"/>
          <w:pgMar w:top="680" w:right="940" w:bottom="280" w:left="740" w:header="720" w:footer="720" w:gutter="0"/>
          <w:cols w:space="720"/>
        </w:sectPr>
      </w:pPr>
    </w:p>
    <w:p w14:paraId="74331FBF" w14:textId="77777777" w:rsidR="00F30B48" w:rsidRPr="006221BA" w:rsidRDefault="006221BA">
      <w:pPr>
        <w:spacing w:before="33"/>
        <w:ind w:left="122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IL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SUP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  <w:u w:val="single" w:color="000000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VIS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  <w:u w:val="single" w:color="000000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–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ell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il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</w:p>
    <w:p w14:paraId="6855D493" w14:textId="77777777" w:rsidR="00F30B48" w:rsidRPr="006221BA" w:rsidRDefault="006221BA">
      <w:pPr>
        <w:spacing w:line="220" w:lineRule="exact"/>
        <w:ind w:left="122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</w:rPr>
        <w:t>J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1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–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3FC904B6" w14:textId="77777777" w:rsidR="00F30B48" w:rsidRPr="006221BA" w:rsidRDefault="006221BA">
      <w:pPr>
        <w:spacing w:before="1"/>
        <w:ind w:left="122" w:right="-35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-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o-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ion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t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fecti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,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 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m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fit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le.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oun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op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flo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1DC696E1" w14:textId="77777777" w:rsidR="00F30B48" w:rsidRPr="006221BA" w:rsidRDefault="006221BA">
      <w:pPr>
        <w:spacing w:before="1"/>
        <w:ind w:left="122" w:right="-13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ock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ed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isfies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eli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en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y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ead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e.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s,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for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 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n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ear,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n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’s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r.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in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 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ry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e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s.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g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exp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ected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tt</w:t>
      </w:r>
      <w:r w:rsidRPr="006221BA">
        <w:rPr>
          <w:rFonts w:asciiTheme="minorHAnsi" w:eastAsia="Gill Sans MT" w:hAnsiTheme="minorHAnsi" w:cstheme="minorHAnsi"/>
          <w:spacing w:val="5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 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ea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</w:p>
    <w:p w14:paraId="66970AA1" w14:textId="77777777" w:rsidR="00F30B48" w:rsidRPr="006221BA" w:rsidRDefault="006221BA">
      <w:pPr>
        <w:spacing w:line="220" w:lineRule="exact"/>
        <w:ind w:left="122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x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sessio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ki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er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flo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4B7FBAF9" w14:textId="77777777" w:rsidR="00F30B48" w:rsidRPr="006221BA" w:rsidRDefault="006221BA">
      <w:pPr>
        <w:spacing w:before="1"/>
        <w:ind w:left="122" w:right="14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lastRenderedPageBreak/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ep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ies</w:t>
      </w:r>
      <w:r w:rsidRPr="006221BA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Man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loo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s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les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ffi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ea</w:t>
      </w:r>
      <w:r w:rsidRPr="006221BA">
        <w:rPr>
          <w:rFonts w:asciiTheme="minorHAnsi" w:eastAsia="Gill Sans MT" w:hAnsiTheme="minorHAnsi" w:cstheme="minorHAnsi"/>
          <w:spacing w:val="4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7E34BF4A" w14:textId="77777777" w:rsidR="00F30B48" w:rsidRPr="006221BA" w:rsidRDefault="006221BA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  <w:r w:rsidRPr="006221BA">
        <w:rPr>
          <w:rFonts w:asciiTheme="minorHAnsi" w:hAnsiTheme="minorHAnsi" w:cstheme="minorHAnsi"/>
          <w:sz w:val="22"/>
          <w:szCs w:val="22"/>
        </w:rPr>
        <w:br w:type="column"/>
      </w:r>
    </w:p>
    <w:p w14:paraId="489B7C1C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ducat</w:t>
      </w:r>
      <w:r w:rsidRPr="006221BA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on</w:t>
      </w:r>
    </w:p>
    <w:p w14:paraId="0FF50C53" w14:textId="77777777" w:rsidR="00F30B48" w:rsidRPr="006221BA" w:rsidRDefault="00F30B4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6E690F0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O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N</w:t>
      </w:r>
      <w:r w:rsidRPr="006221BA">
        <w:rPr>
          <w:rFonts w:asciiTheme="minorHAnsi" w:eastAsia="Gill Sans MT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U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IV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RSI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  <w:u w:val="single" w:color="000000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   </w:t>
      </w:r>
      <w:r w:rsidRPr="006221BA">
        <w:rPr>
          <w:rFonts w:asciiTheme="minorHAnsi" w:eastAsia="Gill Sans MT" w:hAnsiTheme="minorHAnsi" w:cstheme="minorHAnsi"/>
          <w:spacing w:val="4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4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-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7</w:t>
      </w:r>
    </w:p>
    <w:p w14:paraId="1653174A" w14:textId="77777777" w:rsidR="00F30B48" w:rsidRPr="006221BA" w:rsidRDefault="006221BA">
      <w:pPr>
        <w:spacing w:line="220" w:lineRule="exact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ess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tu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ies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BA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s)</w:t>
      </w:r>
    </w:p>
    <w:p w14:paraId="0CB12C08" w14:textId="77777777" w:rsidR="00F30B48" w:rsidRPr="006221BA" w:rsidRDefault="00F30B48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3F2E096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COL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  <w:u w:val="single" w:color="000000"/>
        </w:rPr>
        <w:t>LE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   </w:t>
      </w:r>
      <w:r w:rsidRPr="006221BA">
        <w:rPr>
          <w:rFonts w:asciiTheme="minorHAnsi" w:eastAsia="Gill Sans MT" w:hAnsiTheme="minorHAnsi" w:cstheme="minorHAnsi"/>
          <w:spacing w:val="4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ry    </w:t>
      </w:r>
      <w:r w:rsidRPr="006221BA">
        <w:rPr>
          <w:rFonts w:asciiTheme="minorHAnsi" w:eastAsia="Gill Sans MT" w:hAnsiTheme="minorHAnsi" w:cstheme="minorHAnsi"/>
          <w:spacing w:val="4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2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-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4</w:t>
      </w:r>
    </w:p>
    <w:p w14:paraId="179E9E61" w14:textId="77777777" w:rsidR="00F30B48" w:rsidRPr="006221BA" w:rsidRDefault="006221BA">
      <w:pPr>
        <w:spacing w:line="220" w:lineRule="exact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Levels;</w:t>
      </w:r>
      <w:r w:rsidRPr="006221BA">
        <w:rPr>
          <w:rFonts w:asciiTheme="minorHAnsi" w:eastAsia="Gill Sans MT" w:hAnsiTheme="minorHAnsi" w:cstheme="minorHAnsi"/>
          <w:spacing w:val="5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sh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Ph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(D)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</w:p>
    <w:p w14:paraId="3B2EB872" w14:textId="77777777" w:rsidR="00F30B48" w:rsidRPr="006221BA" w:rsidRDefault="00F30B48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0A66B2A7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SC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  <w:u w:val="single" w:color="000000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  <w:u w:val="single" w:color="000000"/>
        </w:rPr>
        <w:t>OO</w:t>
      </w:r>
      <w:r w:rsidRPr="006221BA">
        <w:rPr>
          <w:rFonts w:asciiTheme="minorHAnsi" w:eastAsia="Gill Sans MT" w:hAnsiTheme="minorHAnsi" w:cstheme="minorHAnsi"/>
          <w:sz w:val="22"/>
          <w:szCs w:val="22"/>
          <w:u w:val="single" w:color="000000"/>
        </w:rPr>
        <w:t>L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   </w:t>
      </w:r>
      <w:r w:rsidRPr="006221BA">
        <w:rPr>
          <w:rFonts w:asciiTheme="minorHAnsi" w:eastAsia="Gill Sans MT" w:hAnsiTheme="minorHAnsi" w:cstheme="minorHAnsi"/>
          <w:spacing w:val="5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 xml:space="preserve">ry    </w:t>
      </w:r>
      <w:r w:rsidRPr="006221BA">
        <w:rPr>
          <w:rFonts w:asciiTheme="minorHAnsi" w:eastAsia="Gill Sans MT" w:hAnsiTheme="minorHAnsi" w:cstheme="minorHAnsi"/>
          <w:spacing w:val="4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199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7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-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20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0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2</w:t>
      </w:r>
    </w:p>
    <w:p w14:paraId="20E05DDA" w14:textId="77777777" w:rsidR="00F30B48" w:rsidRPr="006221BA" w:rsidRDefault="006221BA">
      <w:pPr>
        <w:spacing w:before="2" w:line="220" w:lineRule="exact"/>
        <w:ind w:right="675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CS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;</w:t>
      </w:r>
      <w:r w:rsidRPr="006221BA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sh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2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(D)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 M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sh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(A)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  <w:r w:rsidRPr="006221BA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3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ph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(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)</w:t>
      </w:r>
    </w:p>
    <w:p w14:paraId="5A7D3BFA" w14:textId="77777777" w:rsidR="00F30B48" w:rsidRPr="006221BA" w:rsidRDefault="00F30B48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172C01D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pacing w:val="1"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ere</w:t>
      </w:r>
      <w:r w:rsidRPr="006221BA">
        <w:rPr>
          <w:rFonts w:asciiTheme="minorHAnsi" w:eastAsia="Gill Sans MT" w:hAnsiTheme="minorHAnsi" w:cstheme="minorHAnsi"/>
          <w:b/>
          <w:i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b/>
          <w:i/>
          <w:spacing w:val="-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i/>
          <w:sz w:val="22"/>
          <w:szCs w:val="22"/>
        </w:rPr>
        <w:t>s</w:t>
      </w:r>
    </w:p>
    <w:p w14:paraId="7A40C74A" w14:textId="77777777" w:rsidR="00F30B48" w:rsidRPr="006221BA" w:rsidRDefault="00F30B48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22A48E9" w14:textId="77777777" w:rsidR="00F30B48" w:rsidRPr="006221BA" w:rsidRDefault="006221BA">
      <w:pPr>
        <w:rPr>
          <w:rFonts w:asciiTheme="minorHAnsi" w:eastAsia="Gill Sans MT" w:hAnsiTheme="minorHAnsi" w:cstheme="minorHAnsi"/>
          <w:sz w:val="22"/>
          <w:szCs w:val="22"/>
        </w:rPr>
        <w:sectPr w:rsidR="00F30B48" w:rsidRPr="006221BA">
          <w:type w:val="continuous"/>
          <w:pgSz w:w="12240" w:h="15840"/>
          <w:pgMar w:top="680" w:right="940" w:bottom="280" w:left="740" w:header="720" w:footer="720" w:gutter="0"/>
          <w:cols w:num="2" w:space="720" w:equalWidth="0">
            <w:col w:w="5099" w:space="359"/>
            <w:col w:w="5102"/>
          </w:cols>
        </w:sectPr>
      </w:pP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on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equ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.</w:t>
      </w:r>
    </w:p>
    <w:p w14:paraId="4B3BE331" w14:textId="77777777" w:rsidR="00F30B48" w:rsidRPr="006221BA" w:rsidRDefault="006221BA">
      <w:pPr>
        <w:spacing w:before="43"/>
        <w:ind w:left="122"/>
        <w:rPr>
          <w:rFonts w:asciiTheme="minorHAnsi" w:eastAsia="Calibri" w:hAnsiTheme="minorHAnsi" w:cstheme="minorHAnsi"/>
          <w:sz w:val="22"/>
          <w:szCs w:val="22"/>
        </w:rPr>
        <w:sectPr w:rsidR="00F30B48" w:rsidRPr="006221BA">
          <w:type w:val="continuous"/>
          <w:pgSz w:w="12240" w:h="15840"/>
          <w:pgMar w:top="680" w:right="940" w:bottom="280" w:left="740" w:header="720" w:footer="720" w:gutter="0"/>
          <w:cols w:space="720"/>
        </w:sectPr>
      </w:pPr>
      <w:r w:rsidRPr="006221BA">
        <w:rPr>
          <w:rFonts w:asciiTheme="minorHAnsi" w:eastAsia="Calibri" w:hAnsiTheme="minorHAnsi" w:cstheme="minorHAnsi"/>
          <w:b/>
          <w:sz w:val="22"/>
          <w:szCs w:val="22"/>
        </w:rPr>
        <w:t>………………………………………………………</w:t>
      </w:r>
      <w:r w:rsidRPr="006221BA">
        <w:rPr>
          <w:rFonts w:asciiTheme="minorHAnsi" w:eastAsia="Calibri" w:hAnsiTheme="minorHAnsi" w:cstheme="minorHAnsi"/>
          <w:b/>
          <w:spacing w:val="1"/>
          <w:sz w:val="22"/>
          <w:szCs w:val="22"/>
        </w:rPr>
        <w:t>…</w:t>
      </w:r>
      <w:r w:rsidRPr="006221BA">
        <w:rPr>
          <w:rFonts w:asciiTheme="minorHAnsi" w:eastAsia="Calibri" w:hAnsiTheme="minorHAnsi" w:cstheme="minorHAnsi"/>
          <w:b/>
          <w:sz w:val="22"/>
          <w:szCs w:val="22"/>
        </w:rPr>
        <w:t xml:space="preserve">………    </w:t>
      </w:r>
      <w:r w:rsidRPr="006221BA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6221BA">
        <w:rPr>
          <w:rFonts w:asciiTheme="minorHAnsi" w:eastAsia="Calibri" w:hAnsiTheme="minorHAnsi" w:cstheme="minorHAnsi"/>
          <w:b/>
          <w:sz w:val="22"/>
          <w:szCs w:val="22"/>
        </w:rPr>
        <w:t>………………………………………………………</w:t>
      </w:r>
      <w:r w:rsidRPr="006221BA">
        <w:rPr>
          <w:rFonts w:asciiTheme="minorHAnsi" w:eastAsia="Calibri" w:hAnsiTheme="minorHAnsi" w:cstheme="minorHAnsi"/>
          <w:b/>
          <w:spacing w:val="1"/>
          <w:sz w:val="22"/>
          <w:szCs w:val="22"/>
        </w:rPr>
        <w:t>…</w:t>
      </w:r>
      <w:r w:rsidRPr="006221BA">
        <w:rPr>
          <w:rFonts w:asciiTheme="minorHAnsi" w:eastAsia="Calibri" w:hAnsiTheme="minorHAnsi" w:cstheme="minorHAnsi"/>
          <w:b/>
          <w:sz w:val="22"/>
          <w:szCs w:val="22"/>
        </w:rPr>
        <w:t>………</w:t>
      </w:r>
    </w:p>
    <w:p w14:paraId="5387B2C1" w14:textId="77777777" w:rsidR="00F30B48" w:rsidRPr="006221BA" w:rsidRDefault="006221BA">
      <w:pPr>
        <w:spacing w:before="66"/>
        <w:ind w:left="107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hAnsiTheme="minorHAnsi" w:cstheme="minorHAnsi"/>
          <w:sz w:val="22"/>
          <w:szCs w:val="22"/>
        </w:rPr>
        <w:lastRenderedPageBreak/>
        <w:pict w14:anchorId="5FFDF22D">
          <v:group id="_x0000_s1026" style="position:absolute;left:0;text-align:left;margin-left:57pt;margin-top:51pt;width:489.75pt;height:0;z-index:-251658240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b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f</w:t>
      </w:r>
      <w:r w:rsidRPr="006221BA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at</w:t>
      </w:r>
      <w:r w:rsidRPr="006221BA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b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-</w:t>
      </w:r>
      <w:r w:rsidRPr="006221BA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Pl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ea</w:t>
      </w:r>
      <w:r w:rsidRPr="006221BA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b/>
          <w:sz w:val="22"/>
          <w:szCs w:val="22"/>
        </w:rPr>
        <w:t>d</w:t>
      </w:r>
    </w:p>
    <w:p w14:paraId="17E17BCB" w14:textId="77777777" w:rsidR="00F30B48" w:rsidRPr="006221BA" w:rsidRDefault="00F30B4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056E0E1" w14:textId="77777777" w:rsidR="00F30B48" w:rsidRPr="006221BA" w:rsidRDefault="006221BA">
      <w:pPr>
        <w:spacing w:line="275" w:lineRule="auto"/>
        <w:ind w:left="107" w:right="75"/>
        <w:rPr>
          <w:rFonts w:asciiTheme="minorHAnsi" w:eastAsia="Gill Sans MT" w:hAnsiTheme="minorHAnsi" w:cstheme="minorHAnsi"/>
          <w:sz w:val="22"/>
          <w:szCs w:val="22"/>
        </w:rPr>
      </w:pPr>
      <w:r w:rsidRPr="006221BA">
        <w:rPr>
          <w:rFonts w:asciiTheme="minorHAnsi" w:eastAsia="Gill Sans MT" w:hAnsiTheme="minorHAnsi" w:cstheme="minorHAnsi"/>
          <w:sz w:val="22"/>
          <w:szCs w:val="22"/>
        </w:rPr>
        <w:t>©</w:t>
      </w:r>
      <w:r w:rsidRPr="006221BA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Re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il</w:t>
      </w:r>
      <w:r w:rsidRPr="006221BA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up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sz w:val="22"/>
          <w:szCs w:val="22"/>
        </w:rPr>
        <w:t>isor</w:t>
      </w:r>
      <w:r w:rsidRPr="006221BA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5"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CV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tem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6221BA">
          <w:rPr>
            <w:rFonts w:asciiTheme="minorHAnsi" w:eastAsia="Gill Sans MT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6221BA">
          <w:rPr>
            <w:rFonts w:asciiTheme="minorHAnsi" w:eastAsia="Gill Sans MT" w:hAnsiTheme="minorHAnsi" w:cstheme="minorHAnsi"/>
            <w:color w:val="000000"/>
            <w:sz w:val="22"/>
            <w:szCs w:val="22"/>
          </w:rPr>
          <w:t>is</w:t>
        </w:r>
      </w:hyperlink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co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ay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job</w:t>
      </w:r>
      <w:r w:rsidRPr="006221BA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2012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You</w:t>
      </w:r>
      <w:r w:rsidRPr="006221BA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re 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lso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most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wel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ome</w:t>
      </w:r>
      <w:r w:rsidRPr="006221BA">
        <w:rPr>
          <w:rFonts w:asciiTheme="minorHAnsi" w:eastAsia="Gill Sans MT" w:hAnsiTheme="minorHAnsi" w:cstheme="minorHAnsi"/>
          <w:color w:val="000000"/>
          <w:spacing w:val="-6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to</w:t>
      </w:r>
      <w:r w:rsidRPr="006221BA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k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y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ag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site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FF"/>
          <w:spacing w:val="-53"/>
          <w:sz w:val="22"/>
          <w:szCs w:val="22"/>
        </w:rPr>
        <w:t xml:space="preserve"> </w:t>
      </w:r>
      <w:hyperlink r:id="rId6"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www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jo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b</w:t>
        </w:r>
        <w:r w:rsidRPr="006221BA">
          <w:rPr>
            <w:rFonts w:asciiTheme="minorHAnsi" w:eastAsia="Gill Sans MT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o</w:t>
        </w:r>
        <w:r w:rsidRPr="006221BA">
          <w:rPr>
            <w:rFonts w:asciiTheme="minorHAnsi" w:eastAsia="Gill Sans MT" w:hAnsiTheme="minorHAnsi" w:cstheme="minorHAnsi"/>
            <w:color w:val="0000FF"/>
            <w:spacing w:val="2"/>
            <w:sz w:val="22"/>
            <w:szCs w:val="22"/>
            <w:u w:val="single" w:color="0000FF"/>
          </w:rPr>
          <w:t>m</w:t>
        </w:r>
        <w:r w:rsidRPr="006221BA">
          <w:rPr>
            <w:rFonts w:asciiTheme="minorHAnsi" w:eastAsia="Gill Sans MT" w:hAnsiTheme="minorHAnsi" w:cstheme="minorHAnsi"/>
            <w:color w:val="000000"/>
            <w:sz w:val="22"/>
            <w:szCs w:val="22"/>
          </w:rPr>
          <w:t>.</w:t>
        </w:r>
        <w:r w:rsidRPr="006221BA">
          <w:rPr>
            <w:rFonts w:asciiTheme="minorHAnsi" w:eastAsia="Gill Sans MT" w:hAnsiTheme="minorHAnsi" w:cstheme="minorHAnsi"/>
            <w:color w:val="000000"/>
            <w:spacing w:val="-15"/>
            <w:sz w:val="22"/>
            <w:szCs w:val="22"/>
          </w:rPr>
          <w:t xml:space="preserve"> </w:t>
        </w:r>
        <w:r w:rsidRPr="006221BA">
          <w:rPr>
            <w:rFonts w:asciiTheme="minorHAnsi" w:eastAsia="Gill Sans MT" w:hAnsiTheme="minorHAnsi" w:cstheme="minorHAnsi"/>
            <w:color w:val="000000"/>
            <w:spacing w:val="1"/>
            <w:sz w:val="22"/>
            <w:szCs w:val="22"/>
          </w:rPr>
          <w:t>H</w:t>
        </w:r>
      </w:hyperlink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ever</w:t>
      </w:r>
      <w:r w:rsidRPr="006221BA">
        <w:rPr>
          <w:rFonts w:asciiTheme="minorHAnsi" w:eastAsia="Gill Sans MT" w:hAnsiTheme="minorHAnsi" w:cstheme="minorHAnsi"/>
          <w:color w:val="000000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C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st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ot</w:t>
      </w:r>
      <w:r w:rsidRPr="006221BA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d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ri</w:t>
      </w:r>
      <w:r w:rsidRPr="006221BA">
        <w:rPr>
          <w:rFonts w:asciiTheme="minorHAnsi" w:eastAsia="Gill Sans MT" w:hAnsiTheme="minorHAnsi" w:cstheme="minorHAnsi"/>
          <w:color w:val="000000"/>
          <w:spacing w:val="5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ed</w:t>
      </w:r>
      <w:r w:rsidRPr="006221BA">
        <w:rPr>
          <w:rFonts w:asciiTheme="minorHAnsi" w:eastAsia="Gill Sans MT" w:hAnsiTheme="minorHAnsi" w:cstheme="minorHAnsi"/>
          <w:color w:val="000000"/>
          <w:spacing w:val="-9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or</w:t>
      </w:r>
      <w:r w:rsidRPr="006221BA">
        <w:rPr>
          <w:rFonts w:asciiTheme="minorHAnsi" w:eastAsia="Gill Sans MT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ad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a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v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on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er</w:t>
      </w:r>
      <w:r w:rsidRPr="006221BA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we</w:t>
      </w:r>
      <w:r w:rsidRPr="006221BA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b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sit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s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w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it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rior</w:t>
      </w:r>
      <w:r w:rsidRPr="006221BA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miss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.</w:t>
      </w:r>
      <w:r w:rsidRPr="006221BA">
        <w:rPr>
          <w:rFonts w:asciiTheme="minorHAnsi" w:eastAsia="Gill Sans MT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For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y</w:t>
      </w:r>
      <w:r w:rsidRPr="006221BA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qu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es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io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</w:t>
      </w:r>
      <w:r w:rsidRPr="006221BA">
        <w:rPr>
          <w:rFonts w:asciiTheme="minorHAnsi" w:eastAsia="Gill Sans MT" w:hAnsiTheme="minorHAnsi" w:cstheme="minorHAnsi"/>
          <w:color w:val="000000"/>
          <w:spacing w:val="-8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r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pacing w:val="3"/>
          <w:sz w:val="22"/>
          <w:szCs w:val="22"/>
        </w:rPr>
        <w:t>n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g</w:t>
      </w:r>
      <w:r w:rsidRPr="006221BA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 xml:space="preserve">to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u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of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h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is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CV</w:t>
      </w:r>
      <w:r w:rsidRPr="006221BA">
        <w:rPr>
          <w:rFonts w:asciiTheme="minorHAnsi" w:eastAsia="Gill Sans MT" w:hAnsiTheme="minorHAnsi" w:cstheme="minorHAnsi"/>
          <w:color w:val="000000"/>
          <w:spacing w:val="-3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m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t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</w:t>
      </w:r>
      <w:r w:rsidRPr="006221BA">
        <w:rPr>
          <w:rFonts w:asciiTheme="minorHAnsi" w:eastAsia="Gill Sans MT" w:hAnsiTheme="minorHAnsi" w:cstheme="minorHAnsi"/>
          <w:color w:val="000000"/>
          <w:spacing w:val="-7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pacing w:val="1"/>
          <w:sz w:val="22"/>
          <w:szCs w:val="22"/>
        </w:rPr>
        <w:t>p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le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se</w:t>
      </w:r>
      <w:r w:rsidRPr="006221BA">
        <w:rPr>
          <w:rFonts w:asciiTheme="minorHAnsi" w:eastAsia="Gill Sans MT" w:hAnsiTheme="minorHAnsi" w:cstheme="minorHAnsi"/>
          <w:color w:val="000000"/>
          <w:spacing w:val="-5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em</w:t>
      </w:r>
      <w:r w:rsidRPr="006221BA">
        <w:rPr>
          <w:rFonts w:asciiTheme="minorHAnsi" w:eastAsia="Gill Sans MT" w:hAnsiTheme="minorHAnsi" w:cstheme="minorHAnsi"/>
          <w:color w:val="000000"/>
          <w:spacing w:val="2"/>
          <w:sz w:val="22"/>
          <w:szCs w:val="22"/>
        </w:rPr>
        <w:t>a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i</w:t>
      </w:r>
      <w:r w:rsidRPr="006221BA">
        <w:rPr>
          <w:rFonts w:asciiTheme="minorHAnsi" w:eastAsia="Gill Sans MT" w:hAnsiTheme="minorHAnsi" w:cstheme="minorHAnsi"/>
          <w:color w:val="000000"/>
          <w:spacing w:val="-1"/>
          <w:sz w:val="22"/>
          <w:szCs w:val="22"/>
        </w:rPr>
        <w:t>l</w:t>
      </w:r>
      <w:r w:rsidRPr="006221BA">
        <w:rPr>
          <w:rFonts w:asciiTheme="minorHAnsi" w:eastAsia="Gill Sans MT" w:hAnsiTheme="minorHAnsi" w:cstheme="minorHAnsi"/>
          <w:color w:val="000000"/>
          <w:sz w:val="22"/>
          <w:szCs w:val="22"/>
        </w:rPr>
        <w:t>:</w:t>
      </w:r>
      <w:r w:rsidRPr="006221BA">
        <w:rPr>
          <w:rFonts w:asciiTheme="minorHAnsi" w:eastAsia="Gill Sans MT" w:hAnsiTheme="minorHAnsi" w:cstheme="minorHAnsi"/>
          <w:color w:val="000000"/>
          <w:spacing w:val="-4"/>
          <w:sz w:val="22"/>
          <w:szCs w:val="22"/>
        </w:rPr>
        <w:t xml:space="preserve"> </w:t>
      </w:r>
      <w:r w:rsidRPr="006221BA">
        <w:rPr>
          <w:rFonts w:asciiTheme="minorHAnsi" w:eastAsia="Gill Sans MT" w:hAnsiTheme="minorHAnsi" w:cstheme="minorHAnsi"/>
          <w:color w:val="0000FF"/>
          <w:spacing w:val="-45"/>
          <w:sz w:val="22"/>
          <w:szCs w:val="22"/>
        </w:rPr>
        <w:t xml:space="preserve"> </w:t>
      </w:r>
      <w:hyperlink r:id="rId7"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fo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@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>y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jo</w:t>
        </w:r>
        <w:r w:rsidRPr="006221BA">
          <w:rPr>
            <w:rFonts w:asciiTheme="minorHAnsi" w:eastAsia="Gill Sans MT" w:hAnsiTheme="minorHAnsi" w:cstheme="minorHAnsi"/>
            <w:color w:val="0000FF"/>
            <w:spacing w:val="1"/>
            <w:sz w:val="22"/>
            <w:szCs w:val="22"/>
            <w:u w:val="single" w:color="0000FF"/>
          </w:rPr>
          <w:t>b</w:t>
        </w:r>
        <w:r w:rsidRPr="006221BA">
          <w:rPr>
            <w:rFonts w:asciiTheme="minorHAnsi" w:eastAsia="Gill Sans MT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6221BA">
          <w:rPr>
            <w:rFonts w:asciiTheme="minorHAnsi" w:eastAsia="Gill Sans MT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6221BA">
          <w:rPr>
            <w:rFonts w:asciiTheme="minorHAnsi" w:eastAsia="Gill Sans MT" w:hAnsiTheme="minorHAnsi" w:cstheme="minorHAnsi"/>
            <w:color w:val="0000FF"/>
            <w:spacing w:val="3"/>
            <w:sz w:val="22"/>
            <w:szCs w:val="22"/>
            <w:u w:val="single" w:color="0000FF"/>
          </w:rPr>
          <w:t>o</w:t>
        </w:r>
        <w:r w:rsidRPr="006221BA">
          <w:rPr>
            <w:rFonts w:asciiTheme="minorHAnsi" w:eastAsia="Gill Sans MT" w:hAnsiTheme="minorHAnsi" w:cstheme="minorHAnsi"/>
            <w:color w:val="0000FF"/>
            <w:spacing w:val="2"/>
            <w:sz w:val="22"/>
            <w:szCs w:val="22"/>
            <w:u w:val="single" w:color="0000FF"/>
          </w:rPr>
          <w:t>m</w:t>
        </w:r>
        <w:r w:rsidRPr="006221BA">
          <w:rPr>
            <w:rFonts w:asciiTheme="minorHAnsi" w:eastAsia="Gill Sans MT" w:hAnsiTheme="minorHAnsi" w:cstheme="minorHAnsi"/>
            <w:color w:val="000000"/>
            <w:sz w:val="22"/>
            <w:szCs w:val="22"/>
          </w:rPr>
          <w:t>.</w:t>
        </w:r>
      </w:hyperlink>
    </w:p>
    <w:sectPr w:rsidR="00F30B48" w:rsidRPr="006221BA">
      <w:pgSz w:w="12240" w:h="15840"/>
      <w:pgMar w:top="1260" w:right="12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33A78"/>
    <w:multiLevelType w:val="multilevel"/>
    <w:tmpl w:val="A142CE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B48"/>
    <w:rsid w:val="006221BA"/>
    <w:rsid w:val="00F3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30CD34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hyperlink" Target="http://www.dayjob.com/content/cv-template-236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2021-06-17T12:12:00Z</dcterms:created>
  <dcterms:modified xsi:type="dcterms:W3CDTF">2021-06-17T12:13:00Z</dcterms:modified>
</cp:coreProperties>
</file>